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Аннотация к рабочей программе по </w:t>
      </w:r>
      <w:r w:rsidR="00165A97">
        <w:rPr>
          <w:b/>
        </w:rPr>
        <w:t>русскому языку</w:t>
      </w:r>
      <w:r w:rsidRPr="00FD54FC">
        <w:rPr>
          <w:b/>
        </w:rPr>
        <w:t xml:space="preserve"> 5</w:t>
      </w:r>
      <w:r w:rsidR="00C55CD5">
        <w:rPr>
          <w:b/>
        </w:rPr>
        <w:t>-9</w:t>
      </w:r>
      <w:r w:rsidRPr="00FD54FC">
        <w:rPr>
          <w:b/>
        </w:rPr>
        <w:t xml:space="preserve">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165A97" w:rsidP="00BA74CB">
            <w:r>
              <w:t>Русский язык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  <w:r w:rsidR="00C55CD5">
              <w:t>-9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746C64" w:rsidRPr="00FD54FC" w:rsidRDefault="005934E7" w:rsidP="005934E7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</w:pPr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авторская программа основного общего образования по </w:t>
            </w:r>
            <w:r w:rsidR="00165A97">
              <w:rPr>
                <w:rFonts w:eastAsia="Arial"/>
                <w:sz w:val="22"/>
                <w:szCs w:val="22"/>
                <w:lang w:eastAsia="ar-SA"/>
              </w:rPr>
              <w:t xml:space="preserve">русскому языку </w:t>
            </w:r>
            <w:r w:rsidRPr="005934E7">
              <w:rPr>
                <w:rFonts w:eastAsia="Arial"/>
                <w:sz w:val="22"/>
                <w:szCs w:val="22"/>
                <w:lang w:eastAsia="ar-SA"/>
              </w:rPr>
              <w:t>авторов: Предметная линия учебников «</w:t>
            </w:r>
            <w:r w:rsidR="00165A97">
              <w:rPr>
                <w:rFonts w:eastAsia="Arial"/>
                <w:sz w:val="22"/>
                <w:szCs w:val="22"/>
                <w:lang w:eastAsia="ar-SA"/>
              </w:rPr>
              <w:t xml:space="preserve">Русский язык» 5–9 классы под редакцией </w:t>
            </w:r>
            <w:proofErr w:type="spellStart"/>
            <w:r w:rsidR="00165A97">
              <w:rPr>
                <w:rFonts w:eastAsia="Arial"/>
                <w:sz w:val="22"/>
                <w:szCs w:val="22"/>
                <w:lang w:eastAsia="ar-SA"/>
              </w:rPr>
              <w:t>Ладыженской</w:t>
            </w:r>
            <w:proofErr w:type="spellEnd"/>
            <w:r w:rsidR="00165A97" w:rsidRPr="00165A97">
              <w:rPr>
                <w:rFonts w:eastAsia="Arial"/>
                <w:sz w:val="22"/>
                <w:szCs w:val="22"/>
                <w:lang w:eastAsia="ar-SA"/>
              </w:rPr>
              <w:t xml:space="preserve"> Т.А., Баранов</w:t>
            </w:r>
            <w:r w:rsidR="00165A97">
              <w:rPr>
                <w:rFonts w:eastAsia="Arial"/>
                <w:sz w:val="22"/>
                <w:szCs w:val="22"/>
                <w:lang w:eastAsia="ar-SA"/>
              </w:rPr>
              <w:t xml:space="preserve">а М. Т., </w:t>
            </w:r>
            <w:proofErr w:type="spellStart"/>
            <w:r w:rsidR="00165A97">
              <w:rPr>
                <w:rFonts w:eastAsia="Arial"/>
                <w:sz w:val="22"/>
                <w:szCs w:val="22"/>
                <w:lang w:eastAsia="ar-SA"/>
              </w:rPr>
              <w:t>Тростенцовой</w:t>
            </w:r>
            <w:proofErr w:type="spellEnd"/>
            <w:r w:rsidR="00165A97">
              <w:rPr>
                <w:rFonts w:eastAsia="Arial"/>
                <w:sz w:val="22"/>
                <w:szCs w:val="22"/>
                <w:lang w:eastAsia="ar-SA"/>
              </w:rPr>
              <w:t xml:space="preserve"> Л.А. </w:t>
            </w:r>
            <w:r w:rsidR="00165A97" w:rsidRPr="00165A97">
              <w:rPr>
                <w:rFonts w:eastAsia="Arial"/>
                <w:sz w:val="22"/>
                <w:szCs w:val="22"/>
                <w:lang w:eastAsia="ar-SA"/>
              </w:rPr>
              <w:t>.; </w:t>
            </w:r>
            <w:r w:rsidRPr="005934E7">
              <w:rPr>
                <w:rFonts w:eastAsia="Arial"/>
                <w:sz w:val="22"/>
                <w:szCs w:val="22"/>
                <w:lang w:eastAsia="ar-SA"/>
              </w:rPr>
              <w:t>Пособие для учителей</w:t>
            </w:r>
            <w:r w:rsidRPr="00686F72">
              <w:t xml:space="preserve"> общеобразовательных учреждений, М.: «Просвещение», 2019.</w:t>
            </w:r>
            <w:r>
              <w:rPr>
                <w:rFonts w:eastAsia="Calibri"/>
                <w:color w:val="000000"/>
                <w:kern w:val="36"/>
              </w:rPr>
              <w:t xml:space="preserve"> </w:t>
            </w:r>
            <w:r w:rsidR="00746C64" w:rsidRPr="00FD54FC">
              <w:rPr>
                <w:color w:val="000000"/>
                <w:sz w:val="22"/>
                <w:szCs w:val="22"/>
                <w:shd w:val="clear" w:color="auto" w:fill="FFFFFF"/>
              </w:rPr>
              <w:sym w:font="Symbol" w:char="F020"/>
            </w:r>
            <w:r w:rsidR="00746C64" w:rsidRPr="00FD54FC">
              <w:rPr>
                <w:sz w:val="22"/>
                <w:szCs w:val="22"/>
              </w:rPr>
              <w:t xml:space="preserve">- </w:t>
            </w:r>
          </w:p>
          <w:p w:rsidR="00902C77" w:rsidRPr="00FD54FC" w:rsidRDefault="00165A97" w:rsidP="00165A97">
            <w:pPr>
              <w:pStyle w:val="ab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</w:t>
            </w:r>
            <w:r w:rsidR="00902C77" w:rsidRPr="00FD54FC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 5 класс</w:t>
            </w:r>
            <w:r w:rsidR="005934E7">
              <w:rPr>
                <w:rFonts w:ascii="Times New Roman" w:hAnsi="Times New Roman"/>
              </w:rPr>
              <w:t xml:space="preserve">: учебник для общеобразовательных организаций /( </w:t>
            </w:r>
            <w:proofErr w:type="spellStart"/>
            <w:r w:rsidRPr="00165A97">
              <w:rPr>
                <w:rFonts w:ascii="Times New Roman" w:hAnsi="Times New Roman"/>
              </w:rPr>
              <w:t>Ладыженской</w:t>
            </w:r>
            <w:proofErr w:type="spellEnd"/>
            <w:r w:rsidRPr="00165A97">
              <w:rPr>
                <w:rFonts w:ascii="Times New Roman" w:hAnsi="Times New Roman"/>
              </w:rPr>
              <w:t xml:space="preserve"> Т.А., Баранова М. Т., </w:t>
            </w:r>
            <w:proofErr w:type="spellStart"/>
            <w:r w:rsidRPr="00165A97">
              <w:rPr>
                <w:rFonts w:ascii="Times New Roman" w:hAnsi="Times New Roman"/>
              </w:rPr>
              <w:t>Тростенцовой</w:t>
            </w:r>
            <w:proofErr w:type="spellEnd"/>
            <w:r w:rsidRPr="00165A97">
              <w:rPr>
                <w:rFonts w:ascii="Times New Roman" w:hAnsi="Times New Roman"/>
              </w:rPr>
              <w:t xml:space="preserve"> Л.</w:t>
            </w:r>
            <w:proofErr w:type="gramStart"/>
            <w:r w:rsidRPr="00165A97">
              <w:rPr>
                <w:rFonts w:ascii="Times New Roman" w:hAnsi="Times New Roman"/>
              </w:rPr>
              <w:t>А</w:t>
            </w:r>
            <w:r w:rsidR="005934E7">
              <w:rPr>
                <w:rFonts w:ascii="Times New Roman" w:hAnsi="Times New Roman"/>
              </w:rPr>
              <w:t>–</w:t>
            </w:r>
            <w:proofErr w:type="gramEnd"/>
            <w:r w:rsidR="00902C77" w:rsidRPr="00FD54F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– М. Просвещение, 2021 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FD54FC" w:rsidRDefault="005F3092" w:rsidP="005F3092">
            <w:pPr>
              <w:spacing w:before="166" w:line="230" w:lineRule="auto"/>
              <w:ind w:left="180"/>
            </w:pPr>
            <w:r w:rsidRPr="00FD54FC">
              <w:rPr>
                <w:color w:val="000000"/>
              </w:rPr>
              <w:t xml:space="preserve">Целями изучения </w:t>
            </w:r>
            <w:r w:rsidR="00984D4D">
              <w:rPr>
                <w:color w:val="000000"/>
              </w:rPr>
              <w:t>русского языка</w:t>
            </w:r>
            <w:r w:rsidRPr="00FD54FC">
              <w:rPr>
                <w:color w:val="000000"/>
              </w:rPr>
              <w:t xml:space="preserve"> на уровне основного общего образования являются:</w:t>
            </w:r>
          </w:p>
          <w:p w:rsidR="00984D4D" w:rsidRPr="00984D4D" w:rsidRDefault="005F3092" w:rsidP="00984D4D">
            <w:pPr>
              <w:spacing w:before="178" w:line="262" w:lineRule="auto"/>
              <w:ind w:left="360" w:right="288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</w:t>
            </w:r>
            <w:r w:rsidR="00984D4D">
              <w:rPr>
                <w:color w:val="000000"/>
              </w:rPr>
              <w:t xml:space="preserve">формирование понимания </w:t>
            </w:r>
            <w:r w:rsidR="00984D4D" w:rsidRPr="00984D4D">
              <w:rPr>
                <w:color w:val="000000"/>
              </w:rPr>
              <w:t xml:space="preserve"> русского языка как одной из основных национально-культурных ценностей русского народа, определяющей роли родного языка в развитии интеллектуальны</w:t>
            </w:r>
            <w:r w:rsidR="00984D4D">
              <w:rPr>
                <w:color w:val="000000"/>
              </w:rPr>
              <w:t>х</w:t>
            </w:r>
            <w:r w:rsidR="00984D4D" w:rsidRPr="00984D4D">
              <w:rPr>
                <w:color w:val="000000"/>
              </w:rPr>
              <w:t>, творческих способност</w:t>
            </w:r>
            <w:r w:rsidR="00984D4D">
              <w:rPr>
                <w:color w:val="000000"/>
              </w:rPr>
              <w:t>ей и моральных качеств личности</w:t>
            </w:r>
            <w:r w:rsidR="00984D4D" w:rsidRPr="00984D4D">
              <w:rPr>
                <w:color w:val="000000"/>
              </w:rPr>
              <w:t>;</w:t>
            </w:r>
          </w:p>
          <w:p w:rsidR="005F3092" w:rsidRPr="00FD54FC" w:rsidRDefault="005F3092" w:rsidP="005F3092">
            <w:pPr>
              <w:spacing w:before="192" w:line="262" w:lineRule="auto"/>
              <w:ind w:left="420" w:right="576"/>
            </w:pPr>
            <w:r w:rsidRPr="00FD54FC">
              <w:rPr>
                <w:color w:val="000000"/>
              </w:rPr>
              <w:t xml:space="preserve">—  </w:t>
            </w:r>
            <w:r w:rsidR="00984D4D">
              <w:rPr>
                <w:color w:val="000000"/>
              </w:rPr>
              <w:t>формирование владения</w:t>
            </w:r>
            <w:r w:rsidR="00984D4D" w:rsidRPr="00984D4D">
              <w:rPr>
                <w:color w:val="000000"/>
              </w:rPr>
              <w:t xml:space="preserve"> всеми видами речевой деятельности</w:t>
            </w:r>
            <w:r w:rsidRPr="00FD54FC">
              <w:rPr>
                <w:color w:val="000000"/>
              </w:rPr>
              <w:t xml:space="preserve">; </w:t>
            </w:r>
          </w:p>
          <w:p w:rsidR="005F3092" w:rsidRPr="00FD54FC" w:rsidRDefault="005F3092" w:rsidP="005F3092">
            <w:pPr>
              <w:spacing w:before="190" w:line="262" w:lineRule="auto"/>
              <w:ind w:left="420" w:right="144"/>
            </w:pPr>
            <w:r w:rsidRPr="00FD54FC">
              <w:rPr>
                <w:color w:val="000000"/>
              </w:rPr>
              <w:t xml:space="preserve">—  формирование умений </w:t>
            </w:r>
            <w:r w:rsidR="00984D4D" w:rsidRPr="00984D4D">
              <w:rPr>
                <w:color w:val="000000"/>
              </w:rPr>
              <w:t>сопоставлять и сравнивать речевые высказывания с точки зрения их содержания, стилистических особенностей и использованных языковых средств</w:t>
            </w:r>
            <w:r w:rsidRPr="00FD54FC">
              <w:rPr>
                <w:color w:val="000000"/>
              </w:rPr>
              <w:t>;</w:t>
            </w:r>
          </w:p>
          <w:p w:rsidR="005F3092" w:rsidRPr="00984D4D" w:rsidRDefault="00984D4D" w:rsidP="00984D4D">
            <w:pPr>
              <w:spacing w:before="190" w:line="271" w:lineRule="auto"/>
              <w:ind w:left="459" w:right="576" w:hanging="459"/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="005F3092" w:rsidRPr="00FD54FC">
              <w:rPr>
                <w:color w:val="000000"/>
              </w:rPr>
              <w:t xml:space="preserve">—  формирование умений </w:t>
            </w:r>
            <w:r w:rsidRPr="00984D4D">
              <w:rPr>
                <w:color w:val="000000"/>
              </w:rPr>
              <w:t xml:space="preserve"> воспроизводить прослушанный </w:t>
            </w:r>
            <w:r>
              <w:rPr>
                <w:color w:val="000000"/>
              </w:rPr>
              <w:t xml:space="preserve">   </w:t>
            </w:r>
            <w:r w:rsidRPr="00984D4D">
              <w:rPr>
                <w:color w:val="000000"/>
              </w:rPr>
              <w:t>или прочитанный текст с разной степенью свёрнутости;</w:t>
            </w:r>
          </w:p>
          <w:p w:rsidR="005F3092" w:rsidRPr="00FD54FC" w:rsidRDefault="005F3092" w:rsidP="005F3092">
            <w:pPr>
              <w:spacing w:before="190" w:line="271" w:lineRule="auto"/>
              <w:ind w:left="420" w:right="576"/>
            </w:pPr>
            <w:r w:rsidRPr="00FD54FC">
              <w:rPr>
                <w:color w:val="000000"/>
              </w:rPr>
              <w:t xml:space="preserve">—  формирование умений </w:t>
            </w:r>
            <w:r w:rsidR="00984D4D">
              <w:rPr>
                <w:color w:val="000000"/>
              </w:rPr>
              <w:t>применять  приобретённые знания, умения и навыки</w:t>
            </w:r>
            <w:r w:rsidR="00984D4D" w:rsidRPr="00984D4D">
              <w:rPr>
                <w:color w:val="000000"/>
              </w:rPr>
              <w:t xml:space="preserve"> в</w:t>
            </w:r>
            <w:r w:rsidR="00984D4D">
              <w:rPr>
                <w:color w:val="000000"/>
              </w:rPr>
              <w:t xml:space="preserve"> повседневной жизни; способности </w:t>
            </w:r>
            <w:r w:rsidR="00984D4D" w:rsidRPr="00984D4D">
              <w:rPr>
                <w:color w:val="000000"/>
              </w:rPr>
              <w:t xml:space="preserve"> использовать родной язык как средство получения зна</w:t>
            </w:r>
            <w:r w:rsidR="003D5B26">
              <w:rPr>
                <w:color w:val="000000"/>
              </w:rPr>
              <w:t>ний по другим учебным предметам</w:t>
            </w:r>
            <w:r w:rsidR="00984D4D">
              <w:rPr>
                <w:color w:val="000000"/>
              </w:rPr>
              <w:t>;</w:t>
            </w:r>
          </w:p>
          <w:p w:rsidR="005F3092" w:rsidRPr="005934E7" w:rsidRDefault="005F3092" w:rsidP="005934E7">
            <w:pPr>
              <w:spacing w:before="190" w:line="262" w:lineRule="auto"/>
              <w:ind w:left="420" w:right="144"/>
            </w:pP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984D4D" w:rsidRPr="00984D4D" w:rsidRDefault="00984D4D" w:rsidP="003D5B26">
            <w:pPr>
              <w:spacing w:line="271" w:lineRule="auto"/>
              <w:ind w:left="459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="005F3092" w:rsidRPr="00FD54FC">
              <w:rPr>
                <w:color w:val="000000"/>
              </w:rPr>
              <w:t xml:space="preserve">—  приобретение знаний </w:t>
            </w:r>
            <w:proofErr w:type="gramStart"/>
            <w:r w:rsidR="005F3092" w:rsidRPr="00FD54FC">
              <w:rPr>
                <w:color w:val="000000"/>
              </w:rPr>
              <w:t>обучающимися</w:t>
            </w:r>
            <w:proofErr w:type="gramEnd"/>
            <w:r w:rsidR="005F3092" w:rsidRPr="00FD54FC">
              <w:rPr>
                <w:color w:val="000000"/>
              </w:rPr>
              <w:t xml:space="preserve"> </w:t>
            </w:r>
            <w:r w:rsidRPr="00984D4D">
              <w:rPr>
                <w:color w:val="000000"/>
              </w:rPr>
              <w:t xml:space="preserve">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      </w:r>
          </w:p>
          <w:p w:rsidR="005F3092" w:rsidRPr="003D5B26" w:rsidRDefault="005F3092" w:rsidP="003D5B26">
            <w:pPr>
              <w:spacing w:before="190" w:line="262" w:lineRule="auto"/>
              <w:ind w:left="459" w:right="1296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овладение умениями </w:t>
            </w:r>
            <w:r w:rsidR="003D5B26">
              <w:rPr>
                <w:color w:val="000000"/>
              </w:rPr>
              <w:t>усвоения</w:t>
            </w:r>
            <w:r w:rsidR="003D5B26" w:rsidRPr="003D5B26">
              <w:rPr>
                <w:color w:val="000000"/>
              </w:rPr>
              <w:t xml:space="preserve"> основ научных знаний о родном языке; понимание вз</w:t>
            </w:r>
            <w:r w:rsidR="003D5B26">
              <w:rPr>
                <w:color w:val="000000"/>
              </w:rPr>
              <w:t>аимосвязи его уровней и единиц;</w:t>
            </w:r>
          </w:p>
          <w:p w:rsidR="005F3092" w:rsidRPr="003D5B26" w:rsidRDefault="003D5B26" w:rsidP="003D5B26">
            <w:pPr>
              <w:spacing w:before="190" w:line="262" w:lineRule="auto"/>
              <w:ind w:left="459" w:right="864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5F3092" w:rsidRPr="00FD54FC">
              <w:rPr>
                <w:color w:val="000000"/>
              </w:rPr>
              <w:t xml:space="preserve">—  </w:t>
            </w:r>
            <w:r w:rsidRPr="003D5B26">
              <w:rPr>
                <w:color w:val="000000"/>
              </w:rPr>
              <w:t>осво</w:t>
            </w:r>
            <w:r>
              <w:rPr>
                <w:color w:val="000000"/>
              </w:rPr>
              <w:t>ение базовых основ лингвистики;</w:t>
            </w:r>
          </w:p>
          <w:p w:rsidR="003D5B26" w:rsidRPr="003D5B26" w:rsidRDefault="005F3092" w:rsidP="003D5B26">
            <w:pPr>
              <w:spacing w:before="190" w:line="262" w:lineRule="auto"/>
              <w:ind w:left="459" w:right="864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</w:t>
            </w:r>
            <w:r w:rsidR="003D5B26" w:rsidRPr="003D5B26">
              <w:rPr>
                <w:color w:val="000000"/>
              </w:rPr>
      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      </w:r>
          </w:p>
          <w:p w:rsidR="005F3092" w:rsidRPr="005934E7" w:rsidRDefault="005F3092" w:rsidP="003D5B26">
            <w:pPr>
              <w:spacing w:before="190" w:line="262" w:lineRule="auto"/>
              <w:ind w:right="864"/>
            </w:pP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lastRenderedPageBreak/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Содержание учебного предмета 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BA74CB">
            <w:r>
              <w:lastRenderedPageBreak/>
              <w:t>Основные разделы курса</w:t>
            </w:r>
          </w:p>
        </w:tc>
        <w:tc>
          <w:tcPr>
            <w:tcW w:w="6911" w:type="dxa"/>
          </w:tcPr>
          <w:p w:rsidR="003D5B26" w:rsidRPr="003D5B26" w:rsidRDefault="00FD54FC" w:rsidP="003D5B26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 w:rsidRPr="003D5B26">
              <w:rPr>
                <w:color w:val="000000"/>
                <w:sz w:val="24"/>
                <w:szCs w:val="24"/>
              </w:rPr>
              <w:t xml:space="preserve">1. </w:t>
            </w:r>
            <w:proofErr w:type="gramStart"/>
            <w:r w:rsidR="003D5B26" w:rsidRPr="003D5B26">
              <w:rPr>
                <w:color w:val="000000"/>
                <w:sz w:val="24"/>
                <w:szCs w:val="24"/>
              </w:rPr>
              <w:t>Общие сведения о языке)</w:t>
            </w:r>
            <w:proofErr w:type="gramEnd"/>
          </w:p>
          <w:p w:rsidR="003D5B26" w:rsidRPr="00C55CD5" w:rsidRDefault="003D5B26" w:rsidP="003D5B26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55CD5" w:rsidRPr="00C55CD5">
              <w:rPr>
                <w:rFonts w:cs="Calibri"/>
                <w:b/>
                <w:kern w:val="1"/>
                <w:sz w:val="24"/>
                <w:szCs w:val="24"/>
                <w:lang w:eastAsia="ru-RU"/>
              </w:rPr>
              <w:t xml:space="preserve"> </w:t>
            </w:r>
            <w:r w:rsidR="00C55CD5" w:rsidRPr="00C55CD5">
              <w:rPr>
                <w:color w:val="000000"/>
                <w:sz w:val="24"/>
                <w:szCs w:val="24"/>
              </w:rPr>
              <w:t>Синтаксис. Пунктуация. Культура речи</w:t>
            </w:r>
          </w:p>
          <w:p w:rsidR="00C55CD5" w:rsidRPr="00C55CD5" w:rsidRDefault="003D5B26" w:rsidP="003D5B26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 w:rsidRPr="00C55CD5">
              <w:rPr>
                <w:color w:val="000000"/>
                <w:sz w:val="24"/>
                <w:szCs w:val="24"/>
              </w:rPr>
              <w:t>3.</w:t>
            </w:r>
            <w:r w:rsidR="00C55CD5" w:rsidRPr="00C55CD5">
              <w:rPr>
                <w:rFonts w:cs="Calibri"/>
                <w:kern w:val="1"/>
                <w:sz w:val="24"/>
                <w:szCs w:val="24"/>
                <w:lang w:eastAsia="ru-RU"/>
              </w:rPr>
              <w:t xml:space="preserve"> </w:t>
            </w:r>
            <w:r w:rsidR="00C55CD5" w:rsidRPr="00C55CD5">
              <w:rPr>
                <w:color w:val="000000"/>
                <w:sz w:val="24"/>
                <w:szCs w:val="24"/>
              </w:rPr>
              <w:t xml:space="preserve">Фонетика. Графика. Орфоэпия. Орфография.     </w:t>
            </w:r>
          </w:p>
          <w:p w:rsidR="00C55CD5" w:rsidRPr="00C55CD5" w:rsidRDefault="003D5B26" w:rsidP="003D5B26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 w:rsidRPr="00C55CD5">
              <w:rPr>
                <w:color w:val="000000"/>
                <w:sz w:val="24"/>
                <w:szCs w:val="24"/>
              </w:rPr>
              <w:t>4.</w:t>
            </w:r>
            <w:r w:rsidR="00C55CD5" w:rsidRPr="00C55CD5">
              <w:rPr>
                <w:rFonts w:cs="Calibri"/>
                <w:kern w:val="1"/>
                <w:sz w:val="24"/>
                <w:szCs w:val="24"/>
                <w:lang w:eastAsia="ru-RU"/>
              </w:rPr>
              <w:t xml:space="preserve"> </w:t>
            </w:r>
            <w:r w:rsidR="00C55CD5" w:rsidRPr="00C55CD5">
              <w:rPr>
                <w:color w:val="000000"/>
                <w:sz w:val="24"/>
                <w:szCs w:val="24"/>
              </w:rPr>
              <w:t xml:space="preserve">Лексика. Культура речи </w:t>
            </w:r>
          </w:p>
          <w:p w:rsidR="003D5B26" w:rsidRPr="00C55CD5" w:rsidRDefault="003D5B26" w:rsidP="003D5B26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 w:rsidRPr="00C55CD5">
              <w:rPr>
                <w:color w:val="000000"/>
                <w:sz w:val="24"/>
                <w:szCs w:val="24"/>
              </w:rPr>
              <w:t>5.</w:t>
            </w:r>
            <w:r w:rsidR="00C55CD5" w:rsidRPr="00C55CD5">
              <w:rPr>
                <w:rFonts w:cs="Calibri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55CD5" w:rsidRPr="00C55CD5">
              <w:rPr>
                <w:color w:val="000000"/>
                <w:sz w:val="24"/>
                <w:szCs w:val="24"/>
              </w:rPr>
              <w:t>Морфемика</w:t>
            </w:r>
            <w:proofErr w:type="spellEnd"/>
            <w:r w:rsidR="00C55CD5" w:rsidRPr="00C55CD5">
              <w:rPr>
                <w:color w:val="000000"/>
                <w:sz w:val="24"/>
                <w:szCs w:val="24"/>
              </w:rPr>
              <w:t>. Орфография</w:t>
            </w:r>
            <w:r w:rsidRPr="00C55CD5">
              <w:rPr>
                <w:color w:val="000000"/>
                <w:sz w:val="24"/>
                <w:szCs w:val="24"/>
              </w:rPr>
              <w:t>.</w:t>
            </w:r>
          </w:p>
          <w:p w:rsidR="003D5B26" w:rsidRPr="00C55CD5" w:rsidRDefault="003D5B26" w:rsidP="003D5B26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 w:rsidRPr="00C55CD5">
              <w:rPr>
                <w:color w:val="000000"/>
                <w:sz w:val="24"/>
                <w:szCs w:val="24"/>
              </w:rPr>
              <w:t>6.</w:t>
            </w:r>
            <w:r w:rsidR="00C55CD5" w:rsidRPr="00C55CD5">
              <w:rPr>
                <w:rFonts w:cs="Calibri"/>
                <w:kern w:val="1"/>
                <w:sz w:val="24"/>
                <w:szCs w:val="24"/>
                <w:lang w:eastAsia="ru-RU"/>
              </w:rPr>
              <w:t xml:space="preserve"> </w:t>
            </w:r>
            <w:r w:rsidR="00C55CD5" w:rsidRPr="00C55CD5">
              <w:rPr>
                <w:color w:val="000000"/>
                <w:sz w:val="24"/>
                <w:szCs w:val="24"/>
              </w:rPr>
              <w:t>Морфология. Орфография</w:t>
            </w:r>
            <w:bookmarkStart w:id="0" w:name="_GoBack"/>
            <w:bookmarkEnd w:id="0"/>
          </w:p>
          <w:p w:rsidR="003D5B26" w:rsidRPr="00C55CD5" w:rsidRDefault="003D5B26" w:rsidP="003D5B26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 w:rsidRPr="00C55CD5">
              <w:rPr>
                <w:color w:val="000000"/>
                <w:sz w:val="24"/>
                <w:szCs w:val="24"/>
              </w:rPr>
              <w:t>7.</w:t>
            </w:r>
            <w:r w:rsidR="00C55CD5" w:rsidRPr="00C55CD5">
              <w:rPr>
                <w:rFonts w:eastAsia="Newton-Regular" w:cs="Calibri"/>
                <w:bCs/>
                <w:kern w:val="1"/>
                <w:sz w:val="24"/>
                <w:szCs w:val="24"/>
                <w:lang w:eastAsia="ru-RU"/>
              </w:rPr>
              <w:t xml:space="preserve"> </w:t>
            </w:r>
            <w:r w:rsidR="00C55CD5" w:rsidRPr="00C55CD5">
              <w:rPr>
                <w:bCs/>
                <w:color w:val="000000"/>
                <w:sz w:val="24"/>
                <w:szCs w:val="24"/>
              </w:rPr>
              <w:t>Словообразование. Орфография</w:t>
            </w:r>
            <w:r w:rsidRPr="00C55CD5">
              <w:rPr>
                <w:color w:val="000000"/>
                <w:sz w:val="24"/>
                <w:szCs w:val="24"/>
              </w:rPr>
              <w:t>.</w:t>
            </w:r>
          </w:p>
          <w:p w:rsidR="003D5B26" w:rsidRPr="00C55CD5" w:rsidRDefault="00C55CD5" w:rsidP="00C55CD5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 xml:space="preserve">Срок реализации </w:t>
            </w:r>
            <w:r w:rsidR="003D5B26">
              <w:t xml:space="preserve">программы: программа объемом  </w:t>
            </w:r>
            <w:r w:rsidR="00C55CD5" w:rsidRPr="00C55CD5">
              <w:t xml:space="preserve">714 часов </w:t>
            </w:r>
            <w:proofErr w:type="gramStart"/>
            <w:r w:rsidR="00C55CD5" w:rsidRPr="00C55CD5">
              <w:t xml:space="preserve">( </w:t>
            </w:r>
            <w:proofErr w:type="gramEnd"/>
            <w:r w:rsidR="00C55CD5" w:rsidRPr="00C55CD5">
              <w:t xml:space="preserve">в 5 </w:t>
            </w:r>
            <w:proofErr w:type="spellStart"/>
            <w:r w:rsidR="00C55CD5" w:rsidRPr="00C55CD5">
              <w:t>кл</w:t>
            </w:r>
            <w:proofErr w:type="spellEnd"/>
            <w:r w:rsidR="00C55CD5" w:rsidRPr="00C55CD5">
              <w:t xml:space="preserve">.- 170. 6 </w:t>
            </w:r>
            <w:proofErr w:type="spellStart"/>
            <w:r w:rsidR="00C55CD5" w:rsidRPr="00C55CD5">
              <w:t>кл</w:t>
            </w:r>
            <w:proofErr w:type="spellEnd"/>
            <w:r w:rsidR="00C55CD5" w:rsidRPr="00C55CD5">
              <w:t xml:space="preserve">.- 204,  7 </w:t>
            </w:r>
            <w:proofErr w:type="spellStart"/>
            <w:r w:rsidR="00C55CD5" w:rsidRPr="00C55CD5">
              <w:t>кл</w:t>
            </w:r>
            <w:proofErr w:type="spellEnd"/>
            <w:r w:rsidR="00C55CD5" w:rsidRPr="00C55CD5">
              <w:t xml:space="preserve">.- 136, 8 </w:t>
            </w:r>
            <w:proofErr w:type="spellStart"/>
            <w:r w:rsidR="00C55CD5" w:rsidRPr="00C55CD5">
              <w:t>кл</w:t>
            </w:r>
            <w:proofErr w:type="spellEnd"/>
            <w:r w:rsidR="00C55CD5" w:rsidRPr="00C55CD5">
              <w:t xml:space="preserve">.- 102, 9 </w:t>
            </w:r>
            <w:proofErr w:type="spellStart"/>
            <w:r w:rsidR="00C55CD5" w:rsidRPr="00C55CD5">
              <w:t>кл</w:t>
            </w:r>
            <w:proofErr w:type="spellEnd"/>
            <w:r w:rsidR="00C55CD5" w:rsidRPr="00C55CD5">
              <w:t xml:space="preserve">. – 102.), в неделю в 5 </w:t>
            </w:r>
            <w:proofErr w:type="spellStart"/>
            <w:r w:rsidR="00C55CD5" w:rsidRPr="00C55CD5">
              <w:t>кл</w:t>
            </w:r>
            <w:proofErr w:type="spellEnd"/>
            <w:r w:rsidR="00C55CD5" w:rsidRPr="00C55CD5">
              <w:t xml:space="preserve">.- 5 часов, в 6 </w:t>
            </w:r>
            <w:proofErr w:type="spellStart"/>
            <w:r w:rsidR="00C55CD5" w:rsidRPr="00C55CD5">
              <w:t>кл</w:t>
            </w:r>
            <w:proofErr w:type="spellEnd"/>
            <w:r w:rsidR="00C55CD5" w:rsidRPr="00C55CD5">
              <w:t xml:space="preserve">.- 6 ч., в 7 </w:t>
            </w:r>
            <w:proofErr w:type="spellStart"/>
            <w:r w:rsidR="00C55CD5" w:rsidRPr="00C55CD5">
              <w:t>кл</w:t>
            </w:r>
            <w:proofErr w:type="spellEnd"/>
            <w:r w:rsidR="00C55CD5" w:rsidRPr="00C55CD5">
              <w:t xml:space="preserve">.- 4 ч., в 8 </w:t>
            </w:r>
            <w:proofErr w:type="spellStart"/>
            <w:r w:rsidR="00C55CD5" w:rsidRPr="00C55CD5">
              <w:t>кл</w:t>
            </w:r>
            <w:proofErr w:type="spellEnd"/>
            <w:r w:rsidR="00C55CD5" w:rsidRPr="00C55CD5">
              <w:t xml:space="preserve">.- 3ч., в 9 </w:t>
            </w:r>
            <w:proofErr w:type="spellStart"/>
            <w:r w:rsidR="00C55CD5" w:rsidRPr="00C55CD5">
              <w:t>кл</w:t>
            </w:r>
            <w:proofErr w:type="spellEnd"/>
            <w:r w:rsidR="00C55CD5" w:rsidRPr="00C55CD5">
              <w:t>.- 3 ч, из расчета 34 учебные недели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6"/>
    <w:multiLevelType w:val="multilevel"/>
    <w:tmpl w:val="00000006"/>
    <w:name w:val="WWNum1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4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5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147FFB"/>
    <w:rsid w:val="00165A97"/>
    <w:rsid w:val="003D5B26"/>
    <w:rsid w:val="004B2A5E"/>
    <w:rsid w:val="00537F0A"/>
    <w:rsid w:val="005934E7"/>
    <w:rsid w:val="005F3092"/>
    <w:rsid w:val="006600AE"/>
    <w:rsid w:val="006D2214"/>
    <w:rsid w:val="00746C64"/>
    <w:rsid w:val="007C76A7"/>
    <w:rsid w:val="00836971"/>
    <w:rsid w:val="00902C77"/>
    <w:rsid w:val="00984D4D"/>
    <w:rsid w:val="0098657D"/>
    <w:rsid w:val="00A4198F"/>
    <w:rsid w:val="00C55CD5"/>
    <w:rsid w:val="00CB338A"/>
    <w:rsid w:val="00D20B5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Алексей</cp:lastModifiedBy>
  <cp:revision>11</cp:revision>
  <dcterms:created xsi:type="dcterms:W3CDTF">2022-10-18T12:24:00Z</dcterms:created>
  <dcterms:modified xsi:type="dcterms:W3CDTF">2022-11-11T15:58:00Z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